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2DB1D" w14:textId="07E8DD00" w:rsidR="00C639B0" w:rsidRPr="001F1BE5" w:rsidRDefault="001F1BE5" w:rsidP="001F1BE5">
      <w:pPr>
        <w:spacing w:before="1" w:line="240" w:lineRule="exact"/>
        <w:ind w:firstLine="238"/>
        <w:rPr>
          <w:rFonts w:asciiTheme="minorHAnsi" w:hAnsiTheme="minorHAnsi" w:cstheme="minorHAnsi"/>
          <w:sz w:val="22"/>
          <w:szCs w:val="22"/>
        </w:rPr>
      </w:pPr>
      <w:r w:rsidRPr="001F1BE5">
        <w:rPr>
          <w:rFonts w:asciiTheme="minorHAnsi" w:hAnsiTheme="minorHAnsi" w:cstheme="minorHAnsi"/>
          <w:sz w:val="22"/>
          <w:szCs w:val="22"/>
        </w:rPr>
        <w:t>Eesa Delgado</w:t>
      </w:r>
    </w:p>
    <w:p w14:paraId="7D4CA067" w14:textId="77777777" w:rsidR="00C639B0" w:rsidRPr="001F1BE5" w:rsidRDefault="001F1BE5">
      <w:pPr>
        <w:spacing w:line="180" w:lineRule="exact"/>
        <w:ind w:left="238"/>
        <w:rPr>
          <w:rFonts w:asciiTheme="minorHAnsi" w:eastAsia="Trebuchet MS" w:hAnsiTheme="minorHAnsi" w:cstheme="minorHAnsi"/>
          <w:sz w:val="22"/>
          <w:szCs w:val="22"/>
        </w:rPr>
      </w:pPr>
      <w:r w:rsidRPr="001F1BE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Cell</w:t>
      </w:r>
      <w:r w:rsidRPr="001F1BE5">
        <w:rPr>
          <w:rFonts w:asciiTheme="minorHAnsi" w:eastAsia="Trebuchet MS" w:hAnsiTheme="minorHAnsi" w:cstheme="minorHAnsi"/>
          <w:b/>
          <w:sz w:val="22"/>
          <w:szCs w:val="22"/>
        </w:rPr>
        <w:t xml:space="preserve">:        </w:t>
      </w:r>
      <w:r w:rsidRPr="001F1BE5">
        <w:rPr>
          <w:rFonts w:asciiTheme="minorHAnsi" w:eastAsia="Trebuchet MS" w:hAnsiTheme="minorHAnsi" w:cstheme="minorHAnsi"/>
          <w:b/>
          <w:spacing w:val="39"/>
          <w:sz w:val="22"/>
          <w:szCs w:val="22"/>
        </w:rPr>
        <w:t xml:space="preserve"> </w:t>
      </w:r>
      <w:r w:rsidRPr="001F1BE5">
        <w:rPr>
          <w:rFonts w:asciiTheme="minorHAnsi" w:eastAsia="Trebuchet MS" w:hAnsiTheme="minorHAnsi" w:cstheme="minorHAnsi"/>
          <w:b/>
          <w:spacing w:val="1"/>
          <w:w w:val="104"/>
          <w:sz w:val="22"/>
          <w:szCs w:val="22"/>
        </w:rPr>
        <w:t>917.885.948</w:t>
      </w:r>
      <w:r w:rsidRPr="001F1BE5">
        <w:rPr>
          <w:rFonts w:asciiTheme="minorHAnsi" w:eastAsia="Trebuchet MS" w:hAnsiTheme="minorHAnsi" w:cstheme="minorHAnsi"/>
          <w:b/>
          <w:w w:val="104"/>
          <w:sz w:val="22"/>
          <w:szCs w:val="22"/>
        </w:rPr>
        <w:t>9</w:t>
      </w:r>
    </w:p>
    <w:p w14:paraId="7FB28A72" w14:textId="77777777" w:rsidR="00C639B0" w:rsidRPr="001F1BE5" w:rsidRDefault="001F1BE5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  <w:r w:rsidRPr="001F1BE5">
        <w:rPr>
          <w:rFonts w:asciiTheme="minorHAnsi" w:hAnsiTheme="minorHAnsi" w:cstheme="minorHAnsi"/>
          <w:sz w:val="22"/>
          <w:szCs w:val="22"/>
        </w:rPr>
        <w:br w:type="column"/>
      </w:r>
    </w:p>
    <w:p w14:paraId="7F764181" w14:textId="77777777" w:rsidR="00C639B0" w:rsidRPr="001F1BE5" w:rsidRDefault="00C639B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BE912" w14:textId="77777777" w:rsidR="00C639B0" w:rsidRPr="001F1BE5" w:rsidRDefault="00C639B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E95772" w14:textId="77777777" w:rsidR="00C639B0" w:rsidRPr="001F1BE5" w:rsidRDefault="001F1BE5">
      <w:pPr>
        <w:rPr>
          <w:rFonts w:asciiTheme="minorHAnsi" w:eastAsia="Trebuchet MS" w:hAnsiTheme="minorHAnsi" w:cstheme="minorHAnsi"/>
          <w:sz w:val="22"/>
          <w:szCs w:val="22"/>
        </w:rPr>
      </w:pPr>
      <w:r w:rsidRPr="001F1BE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H</w:t>
      </w:r>
      <w:r w:rsidRPr="001F1BE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air</w:t>
      </w:r>
      <w:r w:rsidRPr="001F1BE5">
        <w:rPr>
          <w:rFonts w:asciiTheme="minorHAnsi" w:eastAsia="Trebuchet MS" w:hAnsiTheme="minorHAnsi" w:cstheme="minorHAnsi"/>
          <w:b/>
          <w:sz w:val="22"/>
          <w:szCs w:val="22"/>
        </w:rPr>
        <w:t xml:space="preserve">:           </w:t>
      </w:r>
      <w:r w:rsidRPr="001F1BE5">
        <w:rPr>
          <w:rFonts w:asciiTheme="minorHAnsi" w:eastAsia="Trebuchet MS" w:hAnsiTheme="minorHAnsi" w:cstheme="minorHAnsi"/>
          <w:b/>
          <w:spacing w:val="14"/>
          <w:sz w:val="22"/>
          <w:szCs w:val="22"/>
        </w:rPr>
        <w:t xml:space="preserve"> </w:t>
      </w:r>
      <w:r w:rsidRPr="001F1BE5">
        <w:rPr>
          <w:rFonts w:asciiTheme="minorHAnsi" w:eastAsia="Trebuchet MS" w:hAnsiTheme="minorHAnsi" w:cstheme="minorHAnsi"/>
          <w:b/>
          <w:spacing w:val="1"/>
          <w:w w:val="104"/>
          <w:sz w:val="22"/>
          <w:szCs w:val="22"/>
        </w:rPr>
        <w:t>Bro</w:t>
      </w:r>
      <w:r w:rsidRPr="001F1BE5">
        <w:rPr>
          <w:rFonts w:asciiTheme="minorHAnsi" w:eastAsia="Trebuchet MS" w:hAnsiTheme="minorHAnsi" w:cstheme="minorHAnsi"/>
          <w:b/>
          <w:spacing w:val="2"/>
          <w:w w:val="104"/>
          <w:sz w:val="22"/>
          <w:szCs w:val="22"/>
        </w:rPr>
        <w:t>w</w:t>
      </w:r>
      <w:r w:rsidRPr="001F1BE5">
        <w:rPr>
          <w:rFonts w:asciiTheme="minorHAnsi" w:eastAsia="Trebuchet MS" w:hAnsiTheme="minorHAnsi" w:cstheme="minorHAnsi"/>
          <w:b/>
          <w:w w:val="104"/>
          <w:sz w:val="22"/>
          <w:szCs w:val="22"/>
        </w:rPr>
        <w:t>n</w:t>
      </w:r>
    </w:p>
    <w:p w14:paraId="0FCC664A" w14:textId="77777777" w:rsidR="00C639B0" w:rsidRPr="001F1BE5" w:rsidRDefault="001F1BE5">
      <w:pPr>
        <w:spacing w:before="9"/>
        <w:rPr>
          <w:rFonts w:asciiTheme="minorHAnsi" w:eastAsia="Trebuchet MS" w:hAnsiTheme="minorHAnsi" w:cstheme="minorHAnsi"/>
          <w:sz w:val="22"/>
          <w:szCs w:val="22"/>
        </w:rPr>
        <w:sectPr w:rsidR="00C639B0" w:rsidRPr="001F1BE5">
          <w:type w:val="continuous"/>
          <w:pgSz w:w="11520" w:h="14400"/>
          <w:pgMar w:top="820" w:right="460" w:bottom="280" w:left="340" w:header="720" w:footer="720" w:gutter="0"/>
          <w:cols w:num="2" w:space="720" w:equalWidth="0">
            <w:col w:w="4121" w:space="3717"/>
            <w:col w:w="2882"/>
          </w:cols>
        </w:sectPr>
      </w:pPr>
      <w:r w:rsidRPr="001F1BE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Eyes</w:t>
      </w:r>
      <w:r w:rsidRPr="001F1BE5">
        <w:rPr>
          <w:rFonts w:asciiTheme="minorHAnsi" w:eastAsia="Trebuchet MS" w:hAnsiTheme="minorHAnsi" w:cstheme="minorHAnsi"/>
          <w:b/>
          <w:sz w:val="22"/>
          <w:szCs w:val="22"/>
        </w:rPr>
        <w:t xml:space="preserve">:          </w:t>
      </w:r>
      <w:r w:rsidRPr="001F1BE5">
        <w:rPr>
          <w:rFonts w:asciiTheme="minorHAnsi" w:eastAsia="Trebuchet MS" w:hAnsiTheme="minorHAnsi" w:cstheme="minorHAnsi"/>
          <w:b/>
          <w:spacing w:val="46"/>
          <w:sz w:val="22"/>
          <w:szCs w:val="22"/>
        </w:rPr>
        <w:t xml:space="preserve"> </w:t>
      </w:r>
      <w:r w:rsidRPr="001F1BE5">
        <w:rPr>
          <w:rFonts w:asciiTheme="minorHAnsi" w:eastAsia="Trebuchet MS" w:hAnsiTheme="minorHAnsi" w:cstheme="minorHAnsi"/>
          <w:b/>
          <w:spacing w:val="2"/>
          <w:w w:val="104"/>
          <w:sz w:val="22"/>
          <w:szCs w:val="22"/>
        </w:rPr>
        <w:t>H</w:t>
      </w:r>
      <w:r w:rsidRPr="001F1BE5">
        <w:rPr>
          <w:rFonts w:asciiTheme="minorHAnsi" w:eastAsia="Trebuchet MS" w:hAnsiTheme="minorHAnsi" w:cstheme="minorHAnsi"/>
          <w:b/>
          <w:spacing w:val="1"/>
          <w:w w:val="104"/>
          <w:sz w:val="22"/>
          <w:szCs w:val="22"/>
        </w:rPr>
        <w:t>aze</w:t>
      </w:r>
      <w:r w:rsidRPr="001F1BE5">
        <w:rPr>
          <w:rFonts w:asciiTheme="minorHAnsi" w:eastAsia="Trebuchet MS" w:hAnsiTheme="minorHAnsi" w:cstheme="minorHAnsi"/>
          <w:b/>
          <w:w w:val="104"/>
          <w:sz w:val="22"/>
          <w:szCs w:val="22"/>
        </w:rPr>
        <w:t>l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0"/>
        <w:gridCol w:w="3174"/>
        <w:gridCol w:w="3751"/>
      </w:tblGrid>
      <w:tr w:rsidR="001F1BE5" w:rsidRPr="001F1BE5" w14:paraId="6CB03C16" w14:textId="77777777">
        <w:trPr>
          <w:trHeight w:hRule="exact" w:val="490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2F7CEF5D" w14:textId="7CFE4322" w:rsidR="00C639B0" w:rsidRPr="001F1BE5" w:rsidRDefault="001F1BE5">
            <w:pPr>
              <w:spacing w:before="12"/>
              <w:ind w:left="125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1F1BE5">
              <w:rPr>
                <w:rFonts w:asciiTheme="minorHAnsi" w:eastAsia="Trebuchet MS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eastAsia="Trebuchet MS" w:hAnsiTheme="minorHAnsi" w:cstheme="minorHAnsi"/>
                <w:b/>
                <w:spacing w:val="1"/>
                <w:sz w:val="22"/>
                <w:szCs w:val="22"/>
              </w:rPr>
              <w:t>ail</w:t>
            </w:r>
            <w:r w:rsidRPr="001F1BE5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 xml:space="preserve">:      </w:t>
            </w:r>
            <w:r w:rsidRPr="001F1BE5">
              <w:rPr>
                <w:rFonts w:asciiTheme="minorHAnsi" w:eastAsia="Trebuchet MS" w:hAnsiTheme="minorHAnsi" w:cstheme="minorHAnsi"/>
                <w:b/>
                <w:spacing w:val="23"/>
                <w:sz w:val="22"/>
                <w:szCs w:val="22"/>
              </w:rPr>
              <w:t>eesa@gmail.com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66F78B63" w14:textId="0B72EF5E" w:rsidR="00C639B0" w:rsidRPr="001F1BE5" w:rsidRDefault="00C639B0">
            <w:pPr>
              <w:spacing w:line="120" w:lineRule="exact"/>
              <w:ind w:left="1153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41AB558B" w14:textId="77777777" w:rsidR="00C639B0" w:rsidRPr="001F1BE5" w:rsidRDefault="001F1BE5">
            <w:pPr>
              <w:spacing w:line="180" w:lineRule="exact"/>
              <w:ind w:left="1160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1F1BE5">
              <w:rPr>
                <w:rFonts w:asciiTheme="minorHAnsi" w:eastAsia="Trebuchet MS" w:hAnsiTheme="minorHAnsi" w:cstheme="minorHAnsi"/>
                <w:b/>
                <w:spacing w:val="1"/>
                <w:sz w:val="22"/>
                <w:szCs w:val="22"/>
              </w:rPr>
              <w:t>eight</w:t>
            </w:r>
            <w:r w:rsidRPr="001F1BE5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 xml:space="preserve">:       </w:t>
            </w:r>
            <w:r w:rsidRPr="001F1BE5">
              <w:rPr>
                <w:rFonts w:asciiTheme="minorHAnsi" w:eastAsia="Trebuchet MS" w:hAnsiTheme="minorHAnsi" w:cstheme="minorHAnsi"/>
                <w:b/>
                <w:spacing w:val="5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eastAsia="Trebuchet MS" w:hAnsiTheme="minorHAnsi" w:cstheme="minorHAnsi"/>
                <w:b/>
                <w:spacing w:val="1"/>
                <w:sz w:val="22"/>
                <w:szCs w:val="22"/>
              </w:rPr>
              <w:t>5</w:t>
            </w:r>
            <w:r w:rsidRPr="001F1BE5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’</w:t>
            </w:r>
            <w:r w:rsidRPr="001F1BE5">
              <w:rPr>
                <w:rFonts w:asciiTheme="minorHAnsi" w:eastAsia="Trebuchet MS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eastAsia="Trebuchet MS" w:hAnsiTheme="minorHAnsi" w:cstheme="minorHAnsi"/>
                <w:b/>
                <w:spacing w:val="1"/>
                <w:w w:val="104"/>
                <w:sz w:val="22"/>
                <w:szCs w:val="22"/>
              </w:rPr>
              <w:t>7</w:t>
            </w:r>
            <w:r w:rsidRPr="001F1BE5">
              <w:rPr>
                <w:rFonts w:asciiTheme="minorHAnsi" w:eastAsia="Trebuchet MS" w:hAnsiTheme="minorHAnsi" w:cstheme="minorHAnsi"/>
                <w:b/>
                <w:w w:val="104"/>
                <w:sz w:val="22"/>
                <w:szCs w:val="22"/>
              </w:rPr>
              <w:t>”</w:t>
            </w:r>
          </w:p>
          <w:p w14:paraId="64FD83A5" w14:textId="77777777" w:rsidR="00C639B0" w:rsidRPr="001F1BE5" w:rsidRDefault="001F1BE5">
            <w:pPr>
              <w:spacing w:before="9"/>
              <w:ind w:left="1158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1F1BE5">
              <w:rPr>
                <w:rFonts w:asciiTheme="minorHAnsi" w:eastAsia="Trebuchet MS" w:hAnsiTheme="minorHAnsi" w:cstheme="minorHAnsi"/>
                <w:b/>
                <w:spacing w:val="1"/>
                <w:sz w:val="22"/>
                <w:szCs w:val="22"/>
              </w:rPr>
              <w:t>eigh</w:t>
            </w:r>
            <w:r w:rsidRPr="001F1BE5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t</w:t>
            </w:r>
            <w:r w:rsidRPr="001F1BE5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 xml:space="preserve">        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eastAsia="Trebuchet MS" w:hAnsiTheme="minorHAnsi" w:cstheme="minorHAnsi"/>
                <w:b/>
                <w:spacing w:val="1"/>
                <w:sz w:val="22"/>
                <w:szCs w:val="22"/>
              </w:rPr>
              <w:t>17</w:t>
            </w:r>
            <w:r w:rsidRPr="001F1BE5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0</w:t>
            </w:r>
            <w:r w:rsidRPr="001F1BE5">
              <w:rPr>
                <w:rFonts w:asciiTheme="minorHAnsi" w:eastAsia="Trebuchet MS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eastAsia="Trebuchet MS" w:hAnsiTheme="minorHAnsi" w:cstheme="minorHAnsi"/>
                <w:b/>
                <w:spacing w:val="1"/>
                <w:w w:val="104"/>
                <w:sz w:val="22"/>
                <w:szCs w:val="22"/>
              </w:rPr>
              <w:t>lbs</w:t>
            </w:r>
            <w:r w:rsidRPr="001F1BE5">
              <w:rPr>
                <w:rFonts w:asciiTheme="minorHAnsi" w:eastAsia="Trebuchet MS" w:hAnsiTheme="minorHAnsi" w:cstheme="minorHAnsi"/>
                <w:b/>
                <w:w w:val="104"/>
                <w:sz w:val="22"/>
                <w:szCs w:val="22"/>
              </w:rPr>
              <w:t>.</w:t>
            </w:r>
          </w:p>
        </w:tc>
      </w:tr>
      <w:tr w:rsidR="001F1BE5" w:rsidRPr="001F1BE5" w14:paraId="0F611FC1" w14:textId="77777777">
        <w:trPr>
          <w:trHeight w:hRule="exact" w:val="388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3FFE0E74" w14:textId="77777777" w:rsidR="00C639B0" w:rsidRPr="001F1BE5" w:rsidRDefault="00C639B0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7D58BA" w14:textId="77777777" w:rsidR="00C639B0" w:rsidRPr="001F1BE5" w:rsidRDefault="001F1BE5">
            <w:pPr>
              <w:ind w:left="125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Te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l</w:t>
            </w: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e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visi</w:t>
            </w: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o</w:t>
            </w:r>
            <w:r w:rsidRPr="001F1BE5">
              <w:rPr>
                <w:rFonts w:asciiTheme="minorHAnsi" w:eastAsia="Trebuchet MS" w:hAnsiTheme="minorHAnsi" w:cstheme="minorHAnsi"/>
                <w:b/>
                <w:w w:val="103"/>
                <w:sz w:val="22"/>
                <w:szCs w:val="22"/>
              </w:rPr>
              <w:t>n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33C19038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23C6741C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1BE5" w:rsidRPr="001F1BE5" w14:paraId="1C2AF942" w14:textId="77777777">
        <w:trPr>
          <w:trHeight w:hRule="exact" w:val="1750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1C0BF0D4" w14:textId="77777777" w:rsidR="00C639B0" w:rsidRPr="001F1BE5" w:rsidRDefault="001F1BE5">
            <w:pPr>
              <w:spacing w:before="33" w:line="256" w:lineRule="auto"/>
              <w:ind w:left="125" w:right="233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Joh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da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File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x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7</w:t>
            </w:r>
          </w:p>
          <w:p w14:paraId="1122B3F5" w14:textId="77777777" w:rsidR="00C639B0" w:rsidRPr="001F1BE5" w:rsidRDefault="001F1BE5">
            <w:pPr>
              <w:spacing w:line="180" w:lineRule="exact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etective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x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5</w:t>
            </w:r>
          </w:p>
          <w:p w14:paraId="74872712" w14:textId="77777777" w:rsidR="00C639B0" w:rsidRPr="001F1BE5" w:rsidRDefault="001F1BE5">
            <w:pPr>
              <w:spacing w:before="11" w:line="253" w:lineRule="auto"/>
              <w:ind w:left="125" w:right="2132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auntin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g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Skeleto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re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w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reep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anad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a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7FF2E53B" w14:textId="77777777" w:rsidR="00C639B0" w:rsidRPr="001F1BE5" w:rsidRDefault="001F1BE5">
            <w:pPr>
              <w:spacing w:before="33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Sout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arolin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elegat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  <w:p w14:paraId="245106D7" w14:textId="77777777" w:rsidR="00C639B0" w:rsidRPr="001F1BE5" w:rsidRDefault="001F1BE5">
            <w:pPr>
              <w:spacing w:before="11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ru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eale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</w:p>
          <w:p w14:paraId="53802A11" w14:textId="77777777" w:rsidR="00C639B0" w:rsidRPr="001F1BE5" w:rsidRDefault="001F1BE5">
            <w:pPr>
              <w:spacing w:before="15" w:line="253" w:lineRule="auto"/>
              <w:ind w:left="167" w:right="198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urdere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afi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Soldie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r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ippi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  <w:p w14:paraId="76DA9E59" w14:textId="77777777" w:rsidR="00C639B0" w:rsidRPr="001F1BE5" w:rsidRDefault="001F1BE5">
            <w:pPr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rchaeologis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t</w:t>
            </w:r>
          </w:p>
          <w:p w14:paraId="3BF9A3CF" w14:textId="77777777" w:rsidR="00C639B0" w:rsidRPr="001F1BE5" w:rsidRDefault="001F1BE5">
            <w:pPr>
              <w:spacing w:before="11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hos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t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730E1031" w14:textId="77777777" w:rsidR="00C639B0" w:rsidRPr="001F1BE5" w:rsidRDefault="001F1BE5">
            <w:pPr>
              <w:spacing w:before="33" w:line="253" w:lineRule="auto"/>
              <w:ind w:left="424" w:right="2919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HB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O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HB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O</w:t>
            </w:r>
          </w:p>
          <w:p w14:paraId="7D901963" w14:textId="77777777" w:rsidR="00C639B0" w:rsidRPr="001F1BE5" w:rsidRDefault="001F1BE5">
            <w:pPr>
              <w:spacing w:before="5" w:line="253" w:lineRule="auto"/>
              <w:ind w:left="424" w:right="1793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iscover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hanne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l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iscover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hanne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l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ationa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eographi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c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iscover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hanne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l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iscover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hanne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l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/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</w:p>
        </w:tc>
      </w:tr>
      <w:tr w:rsidR="001F1BE5" w:rsidRPr="001F1BE5" w14:paraId="48471374" w14:textId="77777777">
        <w:trPr>
          <w:trHeight w:hRule="exact" w:val="319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37A90A0E" w14:textId="77777777" w:rsidR="00C639B0" w:rsidRPr="001F1BE5" w:rsidRDefault="001F1BE5">
            <w:pPr>
              <w:spacing w:before="54"/>
              <w:ind w:left="125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T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h</w:t>
            </w: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ea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tr</w:t>
            </w:r>
            <w:r w:rsidRPr="001F1BE5">
              <w:rPr>
                <w:rFonts w:asciiTheme="minorHAnsi" w:eastAsia="Trebuchet MS" w:hAnsiTheme="minorHAnsi" w:cstheme="minorHAnsi"/>
                <w:b/>
                <w:w w:val="103"/>
                <w:sz w:val="22"/>
                <w:szCs w:val="22"/>
              </w:rPr>
              <w:t>e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6AF393F3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1D7FBB74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1BE5" w:rsidRPr="001F1BE5" w14:paraId="2EFB02D4" w14:textId="77777777">
        <w:trPr>
          <w:trHeight w:hRule="exact" w:val="506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69C21976" w14:textId="77777777" w:rsidR="00C639B0" w:rsidRPr="001F1BE5" w:rsidRDefault="001F1BE5">
            <w:pPr>
              <w:spacing w:before="33" w:line="253" w:lineRule="auto"/>
              <w:ind w:left="125" w:right="63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Firs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Landin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(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utdoo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ra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1F1BE5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hat’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righ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Fligh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t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5657B947" w14:textId="77777777" w:rsidR="00C639B0" w:rsidRPr="001F1BE5" w:rsidRDefault="001F1BE5">
            <w:pPr>
              <w:spacing w:before="33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erica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arrio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</w:p>
          <w:p w14:paraId="7E6BCAD5" w14:textId="77777777" w:rsidR="00C639B0" w:rsidRPr="001F1BE5" w:rsidRDefault="001F1BE5">
            <w:pPr>
              <w:spacing w:before="11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Firs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Fligh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entennia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l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085138C1" w14:textId="77777777" w:rsidR="00C639B0" w:rsidRPr="001F1BE5" w:rsidRDefault="001F1BE5">
            <w:pPr>
              <w:spacing w:before="33" w:line="253" w:lineRule="auto"/>
              <w:ind w:left="424" w:right="982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For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Story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each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BE5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evi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.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.</w:t>
            </w:r>
          </w:p>
        </w:tc>
      </w:tr>
      <w:tr w:rsidR="001F1BE5" w:rsidRPr="001F1BE5" w14:paraId="3D774332" w14:textId="77777777">
        <w:trPr>
          <w:trHeight w:hRule="exact" w:val="319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6EA85A20" w14:textId="77777777" w:rsidR="00C639B0" w:rsidRPr="001F1BE5" w:rsidRDefault="001F1BE5">
            <w:pPr>
              <w:spacing w:before="54"/>
              <w:ind w:left="125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Comme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rci</w:t>
            </w: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a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l</w:t>
            </w:r>
            <w:r w:rsidRPr="001F1BE5">
              <w:rPr>
                <w:rFonts w:asciiTheme="minorHAnsi" w:eastAsia="Trebuchet MS" w:hAnsiTheme="minorHAnsi" w:cstheme="minorHAnsi"/>
                <w:b/>
                <w:w w:val="103"/>
                <w:sz w:val="22"/>
                <w:szCs w:val="22"/>
              </w:rPr>
              <w:t>s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4B967908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66AE080A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1BE5" w:rsidRPr="001F1BE5" w14:paraId="32390139" w14:textId="77777777">
        <w:trPr>
          <w:trHeight w:hRule="exact" w:val="1750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2359ADA8" w14:textId="77777777" w:rsidR="00C639B0" w:rsidRPr="001F1BE5" w:rsidRDefault="001F1BE5">
            <w:pPr>
              <w:spacing w:before="33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ircui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y</w:t>
            </w:r>
          </w:p>
          <w:p w14:paraId="4267CD5D" w14:textId="77777777" w:rsidR="00C639B0" w:rsidRPr="001F1BE5" w:rsidRDefault="001F1BE5">
            <w:pPr>
              <w:spacing w:before="11" w:line="256" w:lineRule="auto"/>
              <w:ind w:left="125" w:right="99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unication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Tide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unit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olleg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al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ond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x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2</w:t>
            </w:r>
          </w:p>
          <w:p w14:paraId="233E3FA1" w14:textId="77777777" w:rsidR="00C639B0" w:rsidRPr="001F1BE5" w:rsidRDefault="001F1BE5">
            <w:pPr>
              <w:spacing w:line="180" w:lineRule="exact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oy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1F1BE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irl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lu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b</w:t>
            </w:r>
          </w:p>
          <w:p w14:paraId="261BCAF9" w14:textId="77777777" w:rsidR="00C639B0" w:rsidRPr="001F1BE5" w:rsidRDefault="001F1BE5">
            <w:pPr>
              <w:spacing w:before="11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Touris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x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2</w:t>
            </w:r>
          </w:p>
          <w:p w14:paraId="1065009E" w14:textId="0E3E05D1" w:rsidR="00C639B0" w:rsidRPr="001F1BE5" w:rsidRDefault="00C639B0">
            <w:pPr>
              <w:spacing w:before="11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0DD56C91" w14:textId="77777777" w:rsidR="00C639B0" w:rsidRPr="001F1BE5" w:rsidRDefault="001F1BE5">
            <w:pPr>
              <w:spacing w:before="33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usto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</w:p>
          <w:p w14:paraId="4FB2AEDF" w14:textId="77777777" w:rsidR="00C639B0" w:rsidRPr="001F1BE5" w:rsidRDefault="001F1BE5">
            <w:pPr>
              <w:spacing w:before="11" w:line="255" w:lineRule="auto"/>
              <w:ind w:left="167" w:right="116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usto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(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usiness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)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Student/Firefighte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r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usto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er/Sale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Perso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n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Footbal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Fa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</w:p>
          <w:p w14:paraId="14EB83B2" w14:textId="77777777" w:rsidR="00C639B0" w:rsidRPr="001F1BE5" w:rsidRDefault="001F1BE5">
            <w:pPr>
              <w:spacing w:line="180" w:lineRule="exact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acatione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</w:p>
          <w:p w14:paraId="2A27FF9C" w14:textId="77777777" w:rsidR="00C639B0" w:rsidRPr="001F1BE5" w:rsidRDefault="001F1BE5">
            <w:pPr>
              <w:spacing w:before="11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oas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uar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oat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</w:p>
          <w:p w14:paraId="5B85C323" w14:textId="77777777" w:rsidR="00C639B0" w:rsidRPr="001F1BE5" w:rsidRDefault="001F1BE5">
            <w:pPr>
              <w:spacing w:before="11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drea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F1BE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goin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vacatio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359BE9C9" w14:textId="77777777" w:rsidR="00C639B0" w:rsidRPr="001F1BE5" w:rsidRDefault="001F1BE5">
            <w:pPr>
              <w:spacing w:before="33" w:line="256" w:lineRule="auto"/>
              <w:ind w:left="424" w:right="2273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Lu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x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reativ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Edg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e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A</w:t>
            </w:r>
          </w:p>
          <w:p w14:paraId="39649637" w14:textId="77777777" w:rsidR="00C639B0" w:rsidRPr="001F1BE5" w:rsidRDefault="001F1BE5">
            <w:pPr>
              <w:spacing w:line="180" w:lineRule="exact"/>
              <w:ind w:left="42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reativ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Edg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  <w:p w14:paraId="62E39FC8" w14:textId="77777777" w:rsidR="00C639B0" w:rsidRPr="001F1BE5" w:rsidRDefault="001F1BE5">
            <w:pPr>
              <w:spacing w:before="11"/>
              <w:ind w:left="42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reativ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Edg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  <w:p w14:paraId="5175B9C3" w14:textId="77777777" w:rsidR="00C639B0" w:rsidRPr="001F1BE5" w:rsidRDefault="001F1BE5">
            <w:pPr>
              <w:spacing w:before="11"/>
              <w:ind w:left="42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arke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pbel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1F1BE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Farle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y</w:t>
            </w:r>
          </w:p>
          <w:p w14:paraId="2C643C37" w14:textId="77777777" w:rsidR="00C639B0" w:rsidRPr="001F1BE5" w:rsidRDefault="001F1BE5">
            <w:pPr>
              <w:spacing w:before="11"/>
              <w:ind w:left="42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A</w:t>
            </w:r>
          </w:p>
          <w:p w14:paraId="1C66E3AC" w14:textId="77777777" w:rsidR="00C639B0" w:rsidRPr="001F1BE5" w:rsidRDefault="001F1BE5">
            <w:pPr>
              <w:spacing w:before="11"/>
              <w:ind w:left="42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reativ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Edg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</w:tc>
      </w:tr>
      <w:tr w:rsidR="001F1BE5" w:rsidRPr="001F1BE5" w14:paraId="51DA909B" w14:textId="77777777">
        <w:trPr>
          <w:trHeight w:hRule="exact" w:val="319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4FF0A2FA" w14:textId="77777777" w:rsidR="00C639B0" w:rsidRPr="001F1BE5" w:rsidRDefault="001F1BE5">
            <w:pPr>
              <w:spacing w:before="54"/>
              <w:ind w:left="125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In</w:t>
            </w: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d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ustri</w:t>
            </w:r>
            <w:r w:rsidRPr="001F1BE5">
              <w:rPr>
                <w:rFonts w:asciiTheme="minorHAnsi" w:eastAsia="Trebuchet MS" w:hAnsiTheme="minorHAnsi" w:cstheme="minorHAnsi"/>
                <w:b/>
                <w:spacing w:val="19"/>
                <w:w w:val="103"/>
                <w:sz w:val="22"/>
                <w:szCs w:val="22"/>
              </w:rPr>
              <w:t>a</w:t>
            </w:r>
            <w:r w:rsidRPr="001F1BE5">
              <w:rPr>
                <w:rFonts w:asciiTheme="minorHAnsi" w:eastAsia="Trebuchet MS" w:hAnsiTheme="minorHAnsi" w:cstheme="minorHAnsi"/>
                <w:b/>
                <w:spacing w:val="18"/>
                <w:w w:val="103"/>
                <w:sz w:val="22"/>
                <w:szCs w:val="22"/>
              </w:rPr>
              <w:t>l</w:t>
            </w:r>
            <w:r w:rsidRPr="001F1BE5">
              <w:rPr>
                <w:rFonts w:asciiTheme="minorHAnsi" w:eastAsia="Trebuchet MS" w:hAnsiTheme="minorHAnsi" w:cstheme="minorHAnsi"/>
                <w:b/>
                <w:w w:val="103"/>
                <w:sz w:val="22"/>
                <w:szCs w:val="22"/>
              </w:rPr>
              <w:t>s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5DA91E4B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3BFC1C68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1BE5" w:rsidRPr="001F1BE5" w14:paraId="39C3D724" w14:textId="77777777">
        <w:trPr>
          <w:trHeight w:hRule="exact" w:val="1545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48EA6772" w14:textId="77777777" w:rsidR="00C639B0" w:rsidRPr="001F1BE5" w:rsidRDefault="001F1BE5">
            <w:pPr>
              <w:spacing w:before="33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or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k</w:t>
            </w:r>
          </w:p>
          <w:p w14:paraId="638F51C9" w14:textId="77777777" w:rsidR="00C639B0" w:rsidRPr="001F1BE5" w:rsidRDefault="001F1BE5">
            <w:pPr>
              <w:spacing w:before="11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RO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C</w:t>
            </w:r>
          </w:p>
          <w:p w14:paraId="0C416FE7" w14:textId="101AB489" w:rsidR="00C639B0" w:rsidRPr="001F1BE5" w:rsidRDefault="001F1BE5">
            <w:pPr>
              <w:spacing w:before="11" w:line="254" w:lineRule="auto"/>
              <w:ind w:left="125" w:right="1942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ac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Safet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y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Safet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Aw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arenes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Safet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y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.S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BE5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av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y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456EA944" w14:textId="77777777" w:rsidR="00C639B0" w:rsidRPr="001F1BE5" w:rsidRDefault="001F1BE5">
            <w:pPr>
              <w:spacing w:before="33" w:line="254" w:lineRule="auto"/>
              <w:ind w:left="167" w:right="1364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Sale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ssociat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e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RO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ffice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r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Electricia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ssistan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t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onstructio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anage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r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Electrocutio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icti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m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Inspecto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r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ull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y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41605FF5" w14:textId="77777777" w:rsidR="00C639B0" w:rsidRPr="001F1BE5" w:rsidRDefault="001F1BE5">
            <w:pPr>
              <w:spacing w:before="33"/>
              <w:ind w:left="424" w:right="237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etr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ide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o</w:t>
            </w:r>
          </w:p>
          <w:p w14:paraId="294E1412" w14:textId="77777777" w:rsidR="00C639B0" w:rsidRPr="001F1BE5" w:rsidRDefault="001F1BE5">
            <w:pPr>
              <w:spacing w:before="11"/>
              <w:ind w:left="424" w:right="237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etr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ide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o</w:t>
            </w:r>
          </w:p>
          <w:p w14:paraId="3364B6C1" w14:textId="77777777" w:rsidR="00C639B0" w:rsidRPr="001F1BE5" w:rsidRDefault="001F1BE5">
            <w:pPr>
              <w:spacing w:before="11" w:line="254" w:lineRule="auto"/>
              <w:ind w:left="424" w:right="10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oasta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Trainin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Technologie</w:t>
            </w:r>
            <w:r w:rsidRPr="001F1BE5">
              <w:rPr>
                <w:rFonts w:asciiTheme="minorHAnsi" w:hAnsiTheme="minorHAnsi" w:cstheme="minorHAnsi"/>
                <w:w w:val="103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oasta</w:t>
            </w:r>
            <w:r w:rsidRPr="001F1BE5">
              <w:rPr>
                <w:rFonts w:asciiTheme="minorHAnsi" w:hAnsiTheme="minorHAnsi" w:cstheme="minorHAnsi"/>
                <w:w w:val="103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Trainin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Technologie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oasta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Train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Technologie</w:t>
            </w:r>
            <w:r w:rsidRPr="001F1BE5">
              <w:rPr>
                <w:rFonts w:asciiTheme="minorHAnsi" w:hAnsiTheme="minorHAnsi" w:cstheme="minorHAnsi"/>
                <w:w w:val="103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oasta</w:t>
            </w:r>
            <w:r w:rsidRPr="001F1BE5">
              <w:rPr>
                <w:rFonts w:asciiTheme="minorHAnsi" w:hAnsiTheme="minorHAnsi" w:cstheme="minorHAnsi"/>
                <w:w w:val="103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Trainin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Technologie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Interactiv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</w:tc>
      </w:tr>
      <w:tr w:rsidR="001F1BE5" w:rsidRPr="001F1BE5" w14:paraId="0508B8E2" w14:textId="77777777">
        <w:trPr>
          <w:trHeight w:hRule="exact" w:val="341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29214F6E" w14:textId="77777777" w:rsidR="00C639B0" w:rsidRPr="001F1BE5" w:rsidRDefault="001F1BE5">
            <w:pPr>
              <w:spacing w:before="53"/>
              <w:ind w:left="125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eastAsia="Trebuchet MS" w:hAnsiTheme="minorHAnsi" w:cstheme="minorHAnsi"/>
                <w:b/>
                <w:spacing w:val="21"/>
                <w:w w:val="102"/>
                <w:sz w:val="22"/>
                <w:szCs w:val="22"/>
              </w:rPr>
              <w:t>T</w:t>
            </w:r>
            <w:r w:rsidRPr="001F1BE5">
              <w:rPr>
                <w:rFonts w:asciiTheme="minorHAnsi" w:eastAsia="Trebuchet MS" w:hAnsiTheme="minorHAnsi" w:cstheme="minorHAnsi"/>
                <w:b/>
                <w:spacing w:val="20"/>
                <w:w w:val="103"/>
                <w:sz w:val="22"/>
                <w:szCs w:val="22"/>
              </w:rPr>
              <w:t>r</w:t>
            </w:r>
            <w:r w:rsidRPr="001F1BE5">
              <w:rPr>
                <w:rFonts w:asciiTheme="minorHAnsi" w:eastAsia="Trebuchet MS" w:hAnsiTheme="minorHAnsi" w:cstheme="minorHAnsi"/>
                <w:b/>
                <w:spacing w:val="21"/>
                <w:w w:val="102"/>
                <w:sz w:val="22"/>
                <w:szCs w:val="22"/>
              </w:rPr>
              <w:t>a</w:t>
            </w:r>
            <w:r w:rsidRPr="001F1BE5">
              <w:rPr>
                <w:rFonts w:asciiTheme="minorHAnsi" w:eastAsia="Trebuchet MS" w:hAnsiTheme="minorHAnsi" w:cstheme="minorHAnsi"/>
                <w:b/>
                <w:spacing w:val="20"/>
                <w:w w:val="103"/>
                <w:sz w:val="22"/>
                <w:szCs w:val="22"/>
              </w:rPr>
              <w:t>i</w:t>
            </w:r>
            <w:r w:rsidRPr="001F1BE5">
              <w:rPr>
                <w:rFonts w:asciiTheme="minorHAnsi" w:eastAsia="Trebuchet MS" w:hAnsiTheme="minorHAnsi" w:cstheme="minorHAnsi"/>
                <w:b/>
                <w:spacing w:val="21"/>
                <w:w w:val="102"/>
                <w:sz w:val="22"/>
                <w:szCs w:val="22"/>
              </w:rPr>
              <w:t>n</w:t>
            </w:r>
            <w:r w:rsidRPr="001F1BE5">
              <w:rPr>
                <w:rFonts w:asciiTheme="minorHAnsi" w:eastAsia="Trebuchet MS" w:hAnsiTheme="minorHAnsi" w:cstheme="minorHAnsi"/>
                <w:b/>
                <w:spacing w:val="20"/>
                <w:w w:val="103"/>
                <w:sz w:val="22"/>
                <w:szCs w:val="22"/>
              </w:rPr>
              <w:t>i</w:t>
            </w:r>
            <w:r w:rsidRPr="001F1BE5">
              <w:rPr>
                <w:rFonts w:asciiTheme="minorHAnsi" w:eastAsia="Trebuchet MS" w:hAnsiTheme="minorHAnsi" w:cstheme="minorHAnsi"/>
                <w:b/>
                <w:spacing w:val="21"/>
                <w:w w:val="102"/>
                <w:sz w:val="22"/>
                <w:szCs w:val="22"/>
              </w:rPr>
              <w:t>n</w:t>
            </w:r>
            <w:r w:rsidRPr="001F1BE5">
              <w:rPr>
                <w:rFonts w:asciiTheme="minorHAnsi" w:eastAsia="Trebuchet MS" w:hAnsiTheme="minorHAnsi" w:cstheme="minorHAnsi"/>
                <w:b/>
                <w:w w:val="102"/>
                <w:sz w:val="22"/>
                <w:szCs w:val="22"/>
              </w:rPr>
              <w:t>g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7DF0F025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1F39BCB2" w14:textId="77777777" w:rsidR="00C639B0" w:rsidRPr="001F1BE5" w:rsidRDefault="00C639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1BE5" w:rsidRPr="001F1BE5" w14:paraId="0F113C54" w14:textId="77777777">
        <w:trPr>
          <w:trHeight w:hRule="exact" w:val="2189"/>
        </w:trPr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3AA95CC4" w14:textId="77777777" w:rsidR="00C639B0" w:rsidRPr="001F1BE5" w:rsidRDefault="001F1BE5">
            <w:pPr>
              <w:spacing w:before="33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ctor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Intensiv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  <w:p w14:paraId="0E589A8E" w14:textId="77777777" w:rsidR="00C639B0" w:rsidRPr="001F1BE5" w:rsidRDefault="001F1BE5">
            <w:pPr>
              <w:spacing w:before="11" w:line="253" w:lineRule="auto"/>
              <w:ind w:left="125" w:right="13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eisne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Technique/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oiceover/I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pro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v </w:t>
            </w:r>
            <w:r w:rsidRPr="001F1BE5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oiceover/Televisio</w:t>
            </w:r>
            <w:r w:rsidRPr="001F1BE5">
              <w:rPr>
                <w:rFonts w:asciiTheme="minorHAnsi" w:hAnsiTheme="minorHAnsi" w:cstheme="minorHAnsi"/>
                <w:w w:val="103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5"/>
                <w:w w:val="10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ercia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ctin</w:t>
            </w:r>
            <w:r w:rsidRPr="001F1BE5">
              <w:rPr>
                <w:rFonts w:asciiTheme="minorHAnsi" w:hAnsiTheme="minorHAnsi" w:cstheme="minorHAnsi"/>
                <w:w w:val="103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5"/>
                <w:w w:val="10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haracte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evelop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t</w:t>
            </w:r>
          </w:p>
          <w:p w14:paraId="782DFAC5" w14:textId="77777777" w:rsidR="00C639B0" w:rsidRPr="001F1BE5" w:rsidRDefault="001F1BE5">
            <w:pPr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haracte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nalysi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s</w:t>
            </w:r>
          </w:p>
          <w:p w14:paraId="16FA58D2" w14:textId="77777777" w:rsidR="00C639B0" w:rsidRPr="001F1BE5" w:rsidRDefault="001F1BE5">
            <w:pPr>
              <w:spacing w:before="11" w:line="253" w:lineRule="auto"/>
              <w:ind w:left="125" w:right="672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Televisio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n-Scree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ctin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&amp;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F1BE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ct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F1BE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evelop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t</w:t>
            </w:r>
          </w:p>
          <w:p w14:paraId="1D2E3081" w14:textId="77777777" w:rsidR="00C639B0" w:rsidRPr="001F1BE5" w:rsidRDefault="001F1BE5">
            <w:pPr>
              <w:spacing w:before="5"/>
              <w:ind w:left="12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Societ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F1BE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erica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Figh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irector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s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100791E5" w14:textId="77777777" w:rsidR="00C639B0" w:rsidRPr="001F1BE5" w:rsidRDefault="001F1BE5">
            <w:pPr>
              <w:spacing w:before="33" w:line="253" w:lineRule="auto"/>
              <w:ind w:left="167" w:right="1815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ariou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classe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s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eit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Flippe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n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Sylvi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ar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n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Eilee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oar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n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Joh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Fort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</w:p>
          <w:p w14:paraId="0D74A72E" w14:textId="77777777" w:rsidR="00C639B0" w:rsidRPr="001F1BE5" w:rsidRDefault="001F1BE5">
            <w:pPr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Loga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</w:p>
          <w:p w14:paraId="4F3E50E6" w14:textId="77777777" w:rsidR="00C639B0" w:rsidRPr="001F1BE5" w:rsidRDefault="001F1BE5">
            <w:pPr>
              <w:spacing w:before="11"/>
              <w:ind w:left="167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Sand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F1BE5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H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udgin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s</w:t>
            </w:r>
          </w:p>
          <w:p w14:paraId="24B26272" w14:textId="77777777" w:rsidR="00C639B0" w:rsidRPr="001F1BE5" w:rsidRDefault="001F1BE5">
            <w:pPr>
              <w:spacing w:before="15" w:line="253" w:lineRule="auto"/>
              <w:ind w:left="167" w:right="440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ichar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F1BE5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yan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Scot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BE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ann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,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ichae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hin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Ja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BE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ro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w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,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Joh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cFarland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ichae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l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K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irklan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d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6A776F8D" w14:textId="77777777" w:rsidR="00C639B0" w:rsidRPr="001F1BE5" w:rsidRDefault="001F1BE5">
            <w:pPr>
              <w:spacing w:before="33"/>
              <w:ind w:left="434" w:right="156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Lo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ngeles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C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ali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forni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a</w:t>
            </w:r>
          </w:p>
          <w:p w14:paraId="02FF60A6" w14:textId="77777777" w:rsidR="00C639B0" w:rsidRPr="001F1BE5" w:rsidRDefault="001F1BE5">
            <w:pPr>
              <w:spacing w:before="11" w:line="253" w:lineRule="auto"/>
              <w:ind w:left="434" w:right="4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ctors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1F1BE5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Place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each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ctors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1F1BE5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Place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each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ctors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1F1BE5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Place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eac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h,</w:t>
            </w:r>
            <w:r w:rsidRPr="001F1BE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ctors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’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Place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each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ctors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1F1BE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Place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each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 xml:space="preserve">A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orfol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1F1BE5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a</w:t>
            </w:r>
          </w:p>
          <w:p w14:paraId="1A2B6D6A" w14:textId="77777777" w:rsidR="00C639B0" w:rsidRPr="001F1BE5" w:rsidRDefault="001F1BE5">
            <w:pPr>
              <w:spacing w:before="5"/>
              <w:ind w:left="434" w:right="44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egen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BE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niversity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irgini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F1BE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B</w:t>
            </w:r>
            <w:r w:rsidRPr="001F1BE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each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,</w:t>
            </w:r>
            <w:r w:rsidRPr="001F1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BE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V</w:t>
            </w:r>
            <w:r w:rsidRPr="001F1BE5">
              <w:rPr>
                <w:rFonts w:asciiTheme="minorHAnsi" w:hAnsiTheme="minorHAnsi" w:cstheme="minorHAnsi"/>
                <w:w w:val="104"/>
                <w:sz w:val="22"/>
                <w:szCs w:val="22"/>
              </w:rPr>
              <w:t>A</w:t>
            </w:r>
          </w:p>
        </w:tc>
      </w:tr>
    </w:tbl>
    <w:p w14:paraId="23440B34" w14:textId="77777777" w:rsidR="00C639B0" w:rsidRPr="001F1BE5" w:rsidRDefault="001F1BE5">
      <w:pPr>
        <w:spacing w:before="27"/>
        <w:ind w:left="238" w:right="900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F1BE5">
        <w:rPr>
          <w:rFonts w:asciiTheme="minorHAnsi" w:eastAsia="Trebuchet MS" w:hAnsiTheme="minorHAnsi" w:cstheme="minorHAnsi"/>
          <w:b/>
          <w:spacing w:val="18"/>
          <w:w w:val="103"/>
          <w:sz w:val="22"/>
          <w:szCs w:val="22"/>
        </w:rPr>
        <w:t>S</w:t>
      </w:r>
      <w:r w:rsidRPr="001F1BE5">
        <w:rPr>
          <w:rFonts w:asciiTheme="minorHAnsi" w:eastAsia="Trebuchet MS" w:hAnsiTheme="minorHAnsi" w:cstheme="minorHAnsi"/>
          <w:b/>
          <w:spacing w:val="19"/>
          <w:w w:val="103"/>
          <w:sz w:val="22"/>
          <w:szCs w:val="22"/>
        </w:rPr>
        <w:t>p</w:t>
      </w:r>
      <w:r w:rsidRPr="001F1BE5">
        <w:rPr>
          <w:rFonts w:asciiTheme="minorHAnsi" w:eastAsia="Trebuchet MS" w:hAnsiTheme="minorHAnsi" w:cstheme="minorHAnsi"/>
          <w:b/>
          <w:spacing w:val="19"/>
          <w:w w:val="103"/>
          <w:sz w:val="22"/>
          <w:szCs w:val="22"/>
        </w:rPr>
        <w:t>e</w:t>
      </w:r>
      <w:r w:rsidRPr="001F1BE5">
        <w:rPr>
          <w:rFonts w:asciiTheme="minorHAnsi" w:eastAsia="Trebuchet MS" w:hAnsiTheme="minorHAnsi" w:cstheme="minorHAnsi"/>
          <w:b/>
          <w:spacing w:val="18"/>
          <w:w w:val="103"/>
          <w:sz w:val="22"/>
          <w:szCs w:val="22"/>
        </w:rPr>
        <w:t>ci</w:t>
      </w:r>
      <w:r w:rsidRPr="001F1BE5">
        <w:rPr>
          <w:rFonts w:asciiTheme="minorHAnsi" w:eastAsia="Trebuchet MS" w:hAnsiTheme="minorHAnsi" w:cstheme="minorHAnsi"/>
          <w:b/>
          <w:spacing w:val="19"/>
          <w:w w:val="103"/>
          <w:sz w:val="22"/>
          <w:szCs w:val="22"/>
        </w:rPr>
        <w:t>a</w:t>
      </w:r>
      <w:r w:rsidRPr="001F1BE5">
        <w:rPr>
          <w:rFonts w:asciiTheme="minorHAnsi" w:eastAsia="Trebuchet MS" w:hAnsiTheme="minorHAnsi" w:cstheme="minorHAnsi"/>
          <w:b/>
          <w:w w:val="103"/>
          <w:sz w:val="22"/>
          <w:szCs w:val="22"/>
        </w:rPr>
        <w:t>l</w:t>
      </w:r>
      <w:r w:rsidRPr="001F1BE5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F1BE5">
        <w:rPr>
          <w:rFonts w:asciiTheme="minorHAnsi" w:eastAsia="Trebuchet MS" w:hAnsiTheme="minorHAnsi" w:cstheme="minorHAnsi"/>
          <w:b/>
          <w:spacing w:val="-26"/>
          <w:sz w:val="22"/>
          <w:szCs w:val="22"/>
        </w:rPr>
        <w:t xml:space="preserve"> </w:t>
      </w:r>
      <w:r w:rsidRPr="001F1BE5">
        <w:rPr>
          <w:rFonts w:asciiTheme="minorHAnsi" w:eastAsia="Trebuchet MS" w:hAnsiTheme="minorHAnsi" w:cstheme="minorHAnsi"/>
          <w:b/>
          <w:spacing w:val="18"/>
          <w:w w:val="103"/>
          <w:sz w:val="22"/>
          <w:szCs w:val="22"/>
        </w:rPr>
        <w:t>Skill</w:t>
      </w:r>
      <w:r w:rsidRPr="001F1BE5">
        <w:rPr>
          <w:rFonts w:asciiTheme="minorHAnsi" w:eastAsia="Trebuchet MS" w:hAnsiTheme="minorHAnsi" w:cstheme="minorHAnsi"/>
          <w:b/>
          <w:w w:val="103"/>
          <w:sz w:val="22"/>
          <w:szCs w:val="22"/>
        </w:rPr>
        <w:t>s</w:t>
      </w:r>
    </w:p>
    <w:p w14:paraId="046E9592" w14:textId="77777777" w:rsidR="00C639B0" w:rsidRPr="001F1BE5" w:rsidRDefault="001F1BE5">
      <w:pPr>
        <w:spacing w:before="77" w:line="272" w:lineRule="auto"/>
        <w:ind w:left="238" w:right="85"/>
        <w:jc w:val="both"/>
        <w:rPr>
          <w:rFonts w:asciiTheme="minorHAnsi" w:hAnsiTheme="minorHAnsi" w:cstheme="minorHAnsi"/>
          <w:sz w:val="22"/>
          <w:szCs w:val="22"/>
        </w:rPr>
      </w:pPr>
      <w:r w:rsidRPr="001F1BE5">
        <w:rPr>
          <w:rFonts w:asciiTheme="minorHAnsi" w:hAnsiTheme="minorHAnsi" w:cstheme="minorHAnsi"/>
          <w:sz w:val="22"/>
          <w:szCs w:val="22"/>
        </w:rPr>
        <w:pict w14:anchorId="216CC70D">
          <v:group id="_x0000_s1026" style="position:absolute;left:0;text-align:left;margin-left:27.5pt;margin-top:86.3pt;width:521.3pt;height:0;z-index:-251658240;mso-position-horizontal-relative:page" coordorigin="550,1726" coordsize="10426,0">
            <v:shape id="_x0000_s1027" style="position:absolute;left:550;top:1726;width:10426;height:0" coordorigin="550,1726" coordsize="10426,0" path="m550,1726r10425,e" filled="f" strokeweight="2.26pt">
              <v:path arrowok="t"/>
            </v:shape>
            <w10:wrap anchorx="page"/>
          </v:group>
        </w:pic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Stag</w:t>
      </w:r>
      <w:r w:rsidRPr="001F1BE5">
        <w:rPr>
          <w:rFonts w:asciiTheme="minorHAnsi" w:hAnsiTheme="minorHAnsi" w:cstheme="minorHAnsi"/>
          <w:sz w:val="22"/>
          <w:szCs w:val="22"/>
        </w:rPr>
        <w:t>e</w:t>
      </w:r>
      <w:r w:rsidRPr="001F1B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1F1BE5">
        <w:rPr>
          <w:rFonts w:asciiTheme="minorHAnsi" w:hAnsiTheme="minorHAnsi" w:cstheme="minorHAnsi"/>
          <w:sz w:val="22"/>
          <w:szCs w:val="22"/>
        </w:rPr>
        <w:t>t</w:t>
      </w:r>
      <w:r w:rsidRPr="001F1BE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(broa</w:t>
      </w:r>
      <w:r w:rsidRPr="001F1BE5">
        <w:rPr>
          <w:rFonts w:asciiTheme="minorHAnsi" w:hAnsiTheme="minorHAnsi" w:cstheme="minorHAnsi"/>
          <w:sz w:val="22"/>
          <w:szCs w:val="22"/>
        </w:rPr>
        <w:t>d</w:t>
      </w:r>
      <w:r w:rsidRPr="001F1B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1F1BE5">
        <w:rPr>
          <w:rFonts w:asciiTheme="minorHAnsi" w:hAnsiTheme="minorHAnsi" w:cstheme="minorHAnsi"/>
          <w:sz w:val="22"/>
          <w:szCs w:val="22"/>
        </w:rPr>
        <w:t>,</w:t>
      </w:r>
      <w:r w:rsidRPr="001F1B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rapier</w:t>
      </w:r>
      <w:r w:rsidRPr="001F1BE5">
        <w:rPr>
          <w:rFonts w:asciiTheme="minorHAnsi" w:hAnsiTheme="minorHAnsi" w:cstheme="minorHAnsi"/>
          <w:sz w:val="22"/>
          <w:szCs w:val="22"/>
        </w:rPr>
        <w:t>,</w:t>
      </w:r>
      <w:r w:rsidRPr="001F1B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katana</w:t>
      </w:r>
      <w:r w:rsidRPr="001F1BE5">
        <w:rPr>
          <w:rFonts w:asciiTheme="minorHAnsi" w:hAnsiTheme="minorHAnsi" w:cstheme="minorHAnsi"/>
          <w:sz w:val="22"/>
          <w:szCs w:val="22"/>
        </w:rPr>
        <w:t>,</w:t>
      </w:r>
      <w:r w:rsidRPr="001F1B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han</w:t>
      </w:r>
      <w:r w:rsidRPr="001F1BE5">
        <w:rPr>
          <w:rFonts w:asciiTheme="minorHAnsi" w:hAnsiTheme="minorHAnsi" w:cstheme="minorHAnsi"/>
          <w:sz w:val="22"/>
          <w:szCs w:val="22"/>
        </w:rPr>
        <w:t>d</w:t>
      </w:r>
      <w:r w:rsidRPr="001F1B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F1BE5">
        <w:rPr>
          <w:rFonts w:asciiTheme="minorHAnsi" w:hAnsiTheme="minorHAnsi" w:cstheme="minorHAnsi"/>
          <w:sz w:val="22"/>
          <w:szCs w:val="22"/>
        </w:rPr>
        <w:t>o</w:t>
      </w:r>
      <w:r w:rsidRPr="001F1B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han</w:t>
      </w:r>
      <w:r w:rsidRPr="001F1BE5">
        <w:rPr>
          <w:rFonts w:asciiTheme="minorHAnsi" w:hAnsiTheme="minorHAnsi" w:cstheme="minorHAnsi"/>
          <w:sz w:val="22"/>
          <w:szCs w:val="22"/>
        </w:rPr>
        <w:t>d</w:t>
      </w:r>
      <w:r w:rsidRPr="001F1B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bat</w:t>
      </w:r>
      <w:r w:rsidRPr="001F1BE5">
        <w:rPr>
          <w:rFonts w:asciiTheme="minorHAnsi" w:hAnsiTheme="minorHAnsi" w:cstheme="minorHAnsi"/>
          <w:sz w:val="22"/>
          <w:szCs w:val="22"/>
        </w:rPr>
        <w:t>,</w:t>
      </w:r>
      <w:r w:rsidRPr="001F1BE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variou</w:t>
      </w:r>
      <w:r w:rsidRPr="001F1BE5">
        <w:rPr>
          <w:rFonts w:asciiTheme="minorHAnsi" w:hAnsiTheme="minorHAnsi" w:cstheme="minorHAnsi"/>
          <w:sz w:val="22"/>
          <w:szCs w:val="22"/>
        </w:rPr>
        <w:t>s</w:t>
      </w:r>
      <w:r w:rsidRPr="001F1B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firear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z w:val="22"/>
          <w:szCs w:val="22"/>
        </w:rPr>
        <w:t>s</w:t>
      </w:r>
      <w:r w:rsidRPr="001F1B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includin</w:t>
      </w:r>
      <w:r w:rsidRPr="001F1BE5">
        <w:rPr>
          <w:rFonts w:asciiTheme="minorHAnsi" w:hAnsiTheme="minorHAnsi" w:cstheme="minorHAnsi"/>
          <w:sz w:val="22"/>
          <w:szCs w:val="22"/>
        </w:rPr>
        <w:t>g</w:t>
      </w:r>
      <w:r w:rsidRPr="001F1B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F1BE5">
        <w:rPr>
          <w:rFonts w:asciiTheme="minorHAnsi" w:hAnsiTheme="minorHAnsi" w:cstheme="minorHAnsi"/>
          <w:sz w:val="22"/>
          <w:szCs w:val="22"/>
        </w:rPr>
        <w:t>-</w:t>
      </w:r>
      <w:r w:rsidRPr="001F1B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F1BE5">
        <w:rPr>
          <w:rFonts w:asciiTheme="minorHAnsi" w:hAnsiTheme="minorHAnsi" w:cstheme="minorHAnsi"/>
          <w:sz w:val="22"/>
          <w:szCs w:val="22"/>
        </w:rPr>
        <w:t>d</w:t>
      </w:r>
      <w:r w:rsidRPr="001F1BE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ful</w:t>
      </w:r>
      <w:r w:rsidRPr="001F1BE5">
        <w:rPr>
          <w:rFonts w:asciiTheme="minorHAnsi" w:hAnsiTheme="minorHAnsi" w:cstheme="minorHAnsi"/>
          <w:sz w:val="22"/>
          <w:szCs w:val="22"/>
        </w:rPr>
        <w:t>l-</w:t>
      </w:r>
      <w:r w:rsidRPr="001F1BE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auto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1F1BE5">
        <w:rPr>
          <w:rFonts w:asciiTheme="minorHAnsi" w:hAnsiTheme="minorHAnsi" w:cstheme="minorHAnsi"/>
          <w:sz w:val="22"/>
          <w:szCs w:val="22"/>
        </w:rPr>
        <w:t>)</w:t>
      </w:r>
      <w:r w:rsidRPr="001F1B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0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w w:val="104"/>
          <w:sz w:val="22"/>
          <w:szCs w:val="22"/>
        </w:rPr>
        <w:t>C</w:t>
      </w:r>
      <w:r w:rsidRPr="001F1BE5">
        <w:rPr>
          <w:rFonts w:asciiTheme="minorHAnsi" w:hAnsiTheme="minorHAnsi" w:cstheme="minorHAnsi"/>
          <w:spacing w:val="1"/>
          <w:w w:val="104"/>
          <w:sz w:val="22"/>
          <w:szCs w:val="22"/>
        </w:rPr>
        <w:t>artoo</w:t>
      </w:r>
      <w:r w:rsidRPr="001F1BE5">
        <w:rPr>
          <w:rFonts w:asciiTheme="minorHAnsi" w:hAnsiTheme="minorHAnsi" w:cstheme="minorHAnsi"/>
          <w:w w:val="104"/>
          <w:sz w:val="22"/>
          <w:szCs w:val="22"/>
        </w:rPr>
        <w:t>n</w:t>
      </w:r>
      <w:r w:rsidRPr="001F1B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oice</w:t>
      </w:r>
      <w:r w:rsidRPr="001F1BE5">
        <w:rPr>
          <w:rFonts w:asciiTheme="minorHAnsi" w:hAnsiTheme="minorHAnsi" w:cstheme="minorHAnsi"/>
          <w:sz w:val="22"/>
          <w:szCs w:val="22"/>
        </w:rPr>
        <w:t>s</w:t>
      </w:r>
      <w:r w:rsidRPr="001F1B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orsebac</w:t>
      </w:r>
      <w:r w:rsidRPr="001F1BE5">
        <w:rPr>
          <w:rFonts w:asciiTheme="minorHAnsi" w:hAnsiTheme="minorHAnsi" w:cstheme="minorHAnsi"/>
          <w:sz w:val="22"/>
          <w:szCs w:val="22"/>
        </w:rPr>
        <w:t xml:space="preserve">k </w:t>
      </w:r>
      <w:r w:rsidRPr="001F1B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idin</w:t>
      </w:r>
      <w:r w:rsidRPr="001F1BE5">
        <w:rPr>
          <w:rFonts w:asciiTheme="minorHAnsi" w:hAnsiTheme="minorHAnsi" w:cstheme="minorHAnsi"/>
          <w:sz w:val="22"/>
          <w:szCs w:val="22"/>
        </w:rPr>
        <w:t>g</w:t>
      </w:r>
      <w:r w:rsidRPr="001F1BE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ester</w:t>
      </w:r>
      <w:r w:rsidRPr="001F1BE5">
        <w:rPr>
          <w:rFonts w:asciiTheme="minorHAnsi" w:hAnsiTheme="minorHAnsi" w:cstheme="minorHAnsi"/>
          <w:sz w:val="22"/>
          <w:szCs w:val="22"/>
        </w:rPr>
        <w:t xml:space="preserve">n </w:t>
      </w:r>
      <w:r w:rsidRPr="001F1BE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z w:val="22"/>
          <w:szCs w:val="22"/>
        </w:rPr>
        <w:t>&amp;</w:t>
      </w:r>
      <w:r w:rsidRPr="001F1B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European</w:t>
      </w:r>
      <w:r w:rsidRPr="001F1BE5">
        <w:rPr>
          <w:rFonts w:asciiTheme="minorHAnsi" w:hAnsiTheme="minorHAnsi" w:cstheme="minorHAnsi"/>
          <w:sz w:val="22"/>
          <w:szCs w:val="22"/>
        </w:rPr>
        <w:t xml:space="preserve">) </w:t>
      </w:r>
      <w:r w:rsidRPr="001F1B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ountai</w:t>
      </w:r>
      <w:r w:rsidRPr="001F1BE5">
        <w:rPr>
          <w:rFonts w:asciiTheme="minorHAnsi" w:hAnsiTheme="minorHAnsi" w:cstheme="minorHAnsi"/>
          <w:sz w:val="22"/>
          <w:szCs w:val="22"/>
        </w:rPr>
        <w:t xml:space="preserve">n </w:t>
      </w:r>
      <w:r w:rsidRPr="001F1B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ike</w:t>
      </w:r>
      <w:r w:rsidRPr="001F1BE5">
        <w:rPr>
          <w:rFonts w:asciiTheme="minorHAnsi" w:hAnsiTheme="minorHAnsi" w:cstheme="minorHAnsi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Targe</w:t>
      </w:r>
      <w:r w:rsidRPr="001F1BE5">
        <w:rPr>
          <w:rFonts w:asciiTheme="minorHAnsi" w:hAnsiTheme="minorHAnsi" w:cstheme="minorHAnsi"/>
          <w:sz w:val="22"/>
          <w:szCs w:val="22"/>
        </w:rPr>
        <w:t>t</w:t>
      </w:r>
      <w:r w:rsidRPr="001F1B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Shootin</w:t>
      </w:r>
      <w:r w:rsidRPr="001F1BE5">
        <w:rPr>
          <w:rFonts w:asciiTheme="minorHAnsi" w:hAnsiTheme="minorHAnsi" w:cstheme="minorHAnsi"/>
          <w:sz w:val="22"/>
          <w:szCs w:val="22"/>
        </w:rPr>
        <w:t xml:space="preserve">g </w:t>
      </w:r>
      <w:r w:rsidRPr="001F1BE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urren</w:t>
      </w:r>
      <w:r w:rsidRPr="001F1BE5">
        <w:rPr>
          <w:rFonts w:asciiTheme="minorHAnsi" w:hAnsiTheme="minorHAnsi" w:cstheme="minorHAnsi"/>
          <w:sz w:val="22"/>
          <w:szCs w:val="22"/>
        </w:rPr>
        <w:t>t</w:t>
      </w:r>
      <w:r w:rsidRPr="001F1B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Passpor</w:t>
      </w:r>
      <w:r w:rsidRPr="001F1BE5">
        <w:rPr>
          <w:rFonts w:asciiTheme="minorHAnsi" w:hAnsiTheme="minorHAnsi" w:cstheme="minorHAnsi"/>
          <w:sz w:val="22"/>
          <w:szCs w:val="22"/>
        </w:rPr>
        <w:t xml:space="preserve">t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1F1BE5">
        <w:rPr>
          <w:rFonts w:asciiTheme="minorHAnsi" w:hAnsiTheme="minorHAnsi" w:cstheme="minorHAnsi"/>
          <w:sz w:val="22"/>
          <w:szCs w:val="22"/>
        </w:rPr>
        <w:t>e</w:t>
      </w:r>
      <w:r w:rsidRPr="001F1BE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anua</w:t>
      </w:r>
      <w:r w:rsidRPr="001F1BE5">
        <w:rPr>
          <w:rFonts w:asciiTheme="minorHAnsi" w:hAnsiTheme="minorHAnsi" w:cstheme="minorHAnsi"/>
          <w:sz w:val="22"/>
          <w:szCs w:val="22"/>
        </w:rPr>
        <w:t>l</w:t>
      </w:r>
      <w:r w:rsidRPr="001F1BE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w w:val="104"/>
          <w:sz w:val="22"/>
          <w:szCs w:val="22"/>
        </w:rPr>
        <w:t>an</w:t>
      </w:r>
      <w:r w:rsidRPr="001F1BE5">
        <w:rPr>
          <w:rFonts w:asciiTheme="minorHAnsi" w:hAnsiTheme="minorHAnsi" w:cstheme="minorHAnsi"/>
          <w:w w:val="104"/>
          <w:sz w:val="22"/>
          <w:szCs w:val="22"/>
        </w:rPr>
        <w:t>d</w:t>
      </w:r>
      <w:r w:rsidRPr="001F1BE5">
        <w:rPr>
          <w:rFonts w:asciiTheme="minorHAnsi" w:hAnsiTheme="minorHAnsi" w:cstheme="minorHAnsi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uto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1F1BE5">
        <w:rPr>
          <w:rFonts w:asciiTheme="minorHAnsi" w:hAnsiTheme="minorHAnsi" w:cstheme="minorHAnsi"/>
          <w:sz w:val="22"/>
          <w:szCs w:val="22"/>
        </w:rPr>
        <w:t xml:space="preserve">c </w:t>
      </w:r>
      <w:r w:rsidRPr="001F1B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F1BE5">
        <w:rPr>
          <w:rFonts w:asciiTheme="minorHAnsi" w:hAnsiTheme="minorHAnsi" w:cstheme="minorHAnsi"/>
          <w:sz w:val="22"/>
          <w:szCs w:val="22"/>
        </w:rPr>
        <w:t>-</w:t>
      </w:r>
      <w:r w:rsidRPr="001F1B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Loade</w:t>
      </w:r>
      <w:r w:rsidRPr="001F1BE5">
        <w:rPr>
          <w:rFonts w:asciiTheme="minorHAnsi" w:hAnsiTheme="minorHAnsi" w:cstheme="minorHAnsi"/>
          <w:sz w:val="22"/>
          <w:szCs w:val="22"/>
        </w:rPr>
        <w:t xml:space="preserve">r </w:t>
      </w:r>
      <w:r w:rsidRPr="001F1B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License</w:t>
      </w:r>
      <w:r w:rsidRPr="001F1BE5">
        <w:rPr>
          <w:rFonts w:asciiTheme="minorHAnsi" w:hAnsiTheme="minorHAnsi" w:cstheme="minorHAnsi"/>
          <w:sz w:val="22"/>
          <w:szCs w:val="22"/>
        </w:rPr>
        <w:t xml:space="preserve">d </w:t>
      </w:r>
      <w:r w:rsidRPr="001F1B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(license</w:t>
      </w:r>
      <w:r w:rsidRPr="001F1BE5">
        <w:rPr>
          <w:rFonts w:asciiTheme="minorHAnsi" w:hAnsiTheme="minorHAnsi" w:cstheme="minorHAnsi"/>
          <w:sz w:val="22"/>
          <w:szCs w:val="22"/>
        </w:rPr>
        <w:t xml:space="preserve">d </w:t>
      </w:r>
      <w:r w:rsidRPr="001F1B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F1BE5">
        <w:rPr>
          <w:rFonts w:asciiTheme="minorHAnsi" w:hAnsiTheme="minorHAnsi" w:cstheme="minorHAnsi"/>
          <w:sz w:val="22"/>
          <w:szCs w:val="22"/>
        </w:rPr>
        <w:t>o</w:t>
      </w:r>
      <w:r w:rsidRPr="001F1B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pus</w:t>
      </w:r>
      <w:r w:rsidRPr="001F1BE5">
        <w:rPr>
          <w:rFonts w:asciiTheme="minorHAnsi" w:hAnsiTheme="minorHAnsi" w:cstheme="minorHAnsi"/>
          <w:sz w:val="22"/>
          <w:szCs w:val="22"/>
        </w:rPr>
        <w:t xml:space="preserve">h </w:t>
      </w:r>
      <w:r w:rsidRPr="001F1BE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bac</w:t>
      </w:r>
      <w:r w:rsidRPr="001F1BE5">
        <w:rPr>
          <w:rFonts w:asciiTheme="minorHAnsi" w:hAnsiTheme="minorHAnsi" w:cstheme="minorHAnsi"/>
          <w:sz w:val="22"/>
          <w:szCs w:val="22"/>
        </w:rPr>
        <w:t xml:space="preserve">k </w:t>
      </w:r>
      <w:r w:rsidRPr="001F1BE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757/767/737/</w:t>
      </w:r>
      <w:r w:rsidRPr="001F1BE5">
        <w:rPr>
          <w:rFonts w:asciiTheme="minorHAnsi" w:hAnsiTheme="minorHAnsi" w:cstheme="minorHAnsi"/>
          <w:spacing w:val="2"/>
          <w:w w:val="103"/>
          <w:sz w:val="22"/>
          <w:szCs w:val="22"/>
        </w:rPr>
        <w:t>MD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88/</w:t>
      </w:r>
      <w:r w:rsidRPr="001F1BE5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J50/</w:t>
      </w:r>
      <w:r w:rsidRPr="001F1BE5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J7</w:t>
      </w:r>
      <w:r w:rsidRPr="001F1BE5">
        <w:rPr>
          <w:rFonts w:asciiTheme="minorHAnsi" w:hAnsiTheme="minorHAnsi" w:cstheme="minorHAnsi"/>
          <w:w w:val="103"/>
          <w:sz w:val="22"/>
          <w:szCs w:val="22"/>
        </w:rPr>
        <w:t xml:space="preserve">0 </w:t>
      </w:r>
      <w:r w:rsidRPr="001F1BE5">
        <w:rPr>
          <w:rFonts w:asciiTheme="minorHAnsi" w:hAnsiTheme="minorHAnsi" w:cstheme="minorHAnsi"/>
          <w:spacing w:val="9"/>
          <w:w w:val="103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aircraft</w:t>
      </w:r>
      <w:r w:rsidRPr="001F1BE5">
        <w:rPr>
          <w:rFonts w:asciiTheme="minorHAnsi" w:hAnsiTheme="minorHAnsi" w:cstheme="minorHAnsi"/>
          <w:sz w:val="22"/>
          <w:szCs w:val="22"/>
        </w:rPr>
        <w:t xml:space="preserve">) </w:t>
      </w:r>
      <w:r w:rsidRPr="001F1B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11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Fisher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1BE5">
        <w:rPr>
          <w:rFonts w:asciiTheme="minorHAnsi" w:hAnsiTheme="minorHAnsi" w:cstheme="minorHAnsi"/>
          <w:sz w:val="22"/>
          <w:szCs w:val="22"/>
        </w:rPr>
        <w:t xml:space="preserve">n </w:t>
      </w:r>
      <w:r w:rsidRPr="001F1B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(fresh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1F1BE5">
        <w:rPr>
          <w:rFonts w:asciiTheme="minorHAnsi" w:hAnsiTheme="minorHAnsi" w:cstheme="minorHAnsi"/>
          <w:sz w:val="22"/>
          <w:szCs w:val="22"/>
        </w:rPr>
        <w:t xml:space="preserve">r </w:t>
      </w:r>
      <w:r w:rsidRPr="001F1B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w w:val="104"/>
          <w:sz w:val="22"/>
          <w:szCs w:val="22"/>
        </w:rPr>
        <w:t>an</w:t>
      </w:r>
      <w:r w:rsidRPr="001F1BE5">
        <w:rPr>
          <w:rFonts w:asciiTheme="minorHAnsi" w:hAnsiTheme="minorHAnsi" w:cstheme="minorHAnsi"/>
          <w:w w:val="104"/>
          <w:sz w:val="22"/>
          <w:szCs w:val="22"/>
        </w:rPr>
        <w:t>d</w:t>
      </w:r>
      <w:r w:rsidRPr="001F1BE5">
        <w:rPr>
          <w:rFonts w:asciiTheme="minorHAnsi" w:hAnsiTheme="minorHAnsi" w:cstheme="minorHAnsi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salt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1F1BE5">
        <w:rPr>
          <w:rFonts w:asciiTheme="minorHAnsi" w:hAnsiTheme="minorHAnsi" w:cstheme="minorHAnsi"/>
          <w:sz w:val="22"/>
          <w:szCs w:val="22"/>
        </w:rPr>
        <w:t xml:space="preserve">er </w:t>
      </w:r>
      <w:r w:rsidRPr="001F1B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ga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z w:val="22"/>
          <w:szCs w:val="22"/>
        </w:rPr>
        <w:t xml:space="preserve">e </w:t>
      </w:r>
      <w:r w:rsidRPr="001F1B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fishing</w:t>
      </w:r>
      <w:r w:rsidRPr="001F1BE5">
        <w:rPr>
          <w:rFonts w:asciiTheme="minorHAnsi" w:hAnsiTheme="minorHAnsi" w:cstheme="minorHAnsi"/>
          <w:sz w:val="22"/>
          <w:szCs w:val="22"/>
        </w:rPr>
        <w:t xml:space="preserve">) </w:t>
      </w:r>
      <w:r w:rsidRPr="001F1B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Footbal</w:t>
      </w:r>
      <w:r w:rsidRPr="001F1BE5">
        <w:rPr>
          <w:rFonts w:asciiTheme="minorHAnsi" w:hAnsiTheme="minorHAnsi" w:cstheme="minorHAnsi"/>
          <w:sz w:val="22"/>
          <w:szCs w:val="22"/>
        </w:rPr>
        <w:t xml:space="preserve">l </w:t>
      </w:r>
      <w:r w:rsidRPr="001F1B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Playe</w:t>
      </w:r>
      <w:r w:rsidRPr="001F1BE5">
        <w:rPr>
          <w:rFonts w:asciiTheme="minorHAnsi" w:hAnsiTheme="minorHAnsi" w:cstheme="minorHAnsi"/>
          <w:sz w:val="22"/>
          <w:szCs w:val="22"/>
        </w:rPr>
        <w:t xml:space="preserve">r </w:t>
      </w:r>
      <w:r w:rsidRPr="001F1B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(runnin</w:t>
      </w:r>
      <w:r w:rsidRPr="001F1BE5">
        <w:rPr>
          <w:rFonts w:asciiTheme="minorHAnsi" w:hAnsiTheme="minorHAnsi" w:cstheme="minorHAnsi"/>
          <w:sz w:val="22"/>
          <w:szCs w:val="22"/>
        </w:rPr>
        <w:t xml:space="preserve">g </w:t>
      </w:r>
      <w:r w:rsidRPr="001F1B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back</w:t>
      </w:r>
      <w:r w:rsidRPr="001F1BE5">
        <w:rPr>
          <w:rFonts w:asciiTheme="minorHAnsi" w:hAnsiTheme="minorHAnsi" w:cstheme="minorHAnsi"/>
          <w:sz w:val="22"/>
          <w:szCs w:val="22"/>
        </w:rPr>
        <w:t xml:space="preserve">, </w:t>
      </w:r>
      <w:r w:rsidRPr="001F1B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z w:val="22"/>
          <w:szCs w:val="22"/>
        </w:rPr>
        <w:t>4</w:t>
      </w:r>
      <w:r w:rsidRPr="001F1BE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years</w:t>
      </w:r>
      <w:r w:rsidRPr="001F1BE5">
        <w:rPr>
          <w:rFonts w:asciiTheme="minorHAnsi" w:hAnsiTheme="minorHAnsi" w:cstheme="minorHAnsi"/>
          <w:sz w:val="22"/>
          <w:szCs w:val="22"/>
        </w:rPr>
        <w:t xml:space="preserve">) </w:t>
      </w:r>
      <w:r w:rsidRPr="001F1B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12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F1BE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personator-</w:t>
      </w:r>
      <w:r w:rsidRPr="001F1BE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F1BE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F1BE5">
        <w:rPr>
          <w:rFonts w:asciiTheme="minorHAnsi" w:hAnsiTheme="minorHAnsi" w:cstheme="minorHAnsi"/>
          <w:w w:val="103"/>
          <w:sz w:val="22"/>
          <w:szCs w:val="22"/>
        </w:rPr>
        <w:t xml:space="preserve">c </w:t>
      </w:r>
      <w:r w:rsidRPr="001F1BE5">
        <w:rPr>
          <w:rFonts w:asciiTheme="minorHAnsi" w:hAnsiTheme="minorHAnsi" w:cstheme="minorHAnsi"/>
          <w:spacing w:val="3"/>
          <w:w w:val="103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12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Lifeguar</w:t>
      </w:r>
      <w:r w:rsidRPr="001F1BE5">
        <w:rPr>
          <w:rFonts w:asciiTheme="minorHAnsi" w:hAnsiTheme="minorHAnsi" w:cstheme="minorHAnsi"/>
          <w:sz w:val="22"/>
          <w:szCs w:val="22"/>
        </w:rPr>
        <w:t xml:space="preserve">d </w:t>
      </w:r>
      <w:r w:rsidRPr="001F1B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Experienc</w:t>
      </w:r>
      <w:r w:rsidRPr="001F1BE5">
        <w:rPr>
          <w:rFonts w:asciiTheme="minorHAnsi" w:hAnsiTheme="minorHAnsi" w:cstheme="minorHAnsi"/>
          <w:sz w:val="22"/>
          <w:szCs w:val="22"/>
        </w:rPr>
        <w:t xml:space="preserve">e </w:t>
      </w:r>
      <w:r w:rsidRPr="001F1B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w w:val="104"/>
          <w:sz w:val="22"/>
          <w:szCs w:val="22"/>
        </w:rPr>
        <w:t>Skateboarde</w:t>
      </w:r>
      <w:r w:rsidRPr="001F1BE5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1F1BE5">
        <w:rPr>
          <w:rFonts w:asciiTheme="minorHAnsi" w:hAnsiTheme="minorHAnsi" w:cstheme="minorHAnsi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lastRenderedPageBreak/>
        <w:t>(co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petition</w:t>
      </w:r>
      <w:r w:rsidRPr="001F1BE5">
        <w:rPr>
          <w:rFonts w:asciiTheme="minorHAnsi" w:hAnsiTheme="minorHAnsi" w:cstheme="minorHAnsi"/>
          <w:sz w:val="22"/>
          <w:szCs w:val="22"/>
        </w:rPr>
        <w:t xml:space="preserve">, </w:t>
      </w:r>
      <w:r w:rsidRPr="001F1B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1F1BE5">
        <w:rPr>
          <w:rFonts w:asciiTheme="minorHAnsi" w:hAnsiTheme="minorHAnsi" w:cstheme="minorHAnsi"/>
          <w:sz w:val="22"/>
          <w:szCs w:val="22"/>
        </w:rPr>
        <w:t>i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-ra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F1BE5">
        <w:rPr>
          <w:rFonts w:asciiTheme="minorHAnsi" w:hAnsiTheme="minorHAnsi" w:cstheme="minorHAnsi"/>
          <w:sz w:val="22"/>
          <w:szCs w:val="22"/>
        </w:rPr>
        <w:t xml:space="preserve">, </w:t>
      </w:r>
      <w:r w:rsidRPr="001F1B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street</w:t>
      </w:r>
      <w:r w:rsidRPr="001F1BE5">
        <w:rPr>
          <w:rFonts w:asciiTheme="minorHAnsi" w:hAnsiTheme="minorHAnsi" w:cstheme="minorHAnsi"/>
          <w:sz w:val="22"/>
          <w:szCs w:val="22"/>
        </w:rPr>
        <w:t>,</w:t>
      </w:r>
      <w:r w:rsidRPr="001F1B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stunts</w:t>
      </w:r>
      <w:r w:rsidRPr="001F1BE5">
        <w:rPr>
          <w:rFonts w:asciiTheme="minorHAnsi" w:hAnsiTheme="minorHAnsi" w:cstheme="minorHAnsi"/>
          <w:sz w:val="22"/>
          <w:szCs w:val="22"/>
        </w:rPr>
        <w:t>)</w:t>
      </w:r>
      <w:r w:rsidRPr="001F1BE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2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1F1BE5">
        <w:rPr>
          <w:rFonts w:asciiTheme="minorHAnsi" w:hAnsiTheme="minorHAnsi" w:cstheme="minorHAnsi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z w:val="22"/>
          <w:szCs w:val="22"/>
        </w:rPr>
        <w:t>/</w:t>
      </w:r>
      <w:r w:rsidRPr="001F1B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Sno</w:t>
      </w:r>
      <w:r w:rsidRPr="001F1BE5">
        <w:rPr>
          <w:rFonts w:asciiTheme="minorHAnsi" w:hAnsiTheme="minorHAnsi" w:cstheme="minorHAnsi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oarde</w:t>
      </w:r>
      <w:r w:rsidRPr="001F1BE5">
        <w:rPr>
          <w:rFonts w:asciiTheme="minorHAnsi" w:hAnsiTheme="minorHAnsi" w:cstheme="minorHAnsi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(recreational</w:t>
      </w:r>
      <w:r w:rsidRPr="001F1BE5">
        <w:rPr>
          <w:rFonts w:asciiTheme="minorHAnsi" w:hAnsiTheme="minorHAnsi" w:cstheme="minorHAnsi"/>
          <w:sz w:val="22"/>
          <w:szCs w:val="22"/>
        </w:rPr>
        <w:t xml:space="preserve">) </w:t>
      </w:r>
      <w:r w:rsidRPr="001F1BE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2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lin</w:t>
      </w:r>
      <w:r w:rsidRPr="001F1BE5">
        <w:rPr>
          <w:rFonts w:asciiTheme="minorHAnsi" w:hAnsiTheme="minorHAnsi" w:cstheme="minorHAnsi"/>
          <w:sz w:val="22"/>
          <w:szCs w:val="22"/>
        </w:rPr>
        <w:t>g</w:t>
      </w:r>
      <w:r w:rsidRPr="001F1B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2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Participate</w:t>
      </w:r>
      <w:r w:rsidRPr="001F1BE5">
        <w:rPr>
          <w:rFonts w:asciiTheme="minorHAnsi" w:hAnsiTheme="minorHAnsi" w:cstheme="minorHAnsi"/>
          <w:sz w:val="22"/>
          <w:szCs w:val="22"/>
        </w:rPr>
        <w:t xml:space="preserve">d  </w:t>
      </w:r>
      <w:r w:rsidRPr="001F1B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1BE5">
        <w:rPr>
          <w:rFonts w:asciiTheme="minorHAnsi" w:hAnsiTheme="minorHAnsi" w:cstheme="minorHAnsi"/>
          <w:sz w:val="22"/>
          <w:szCs w:val="22"/>
        </w:rPr>
        <w:t>t</w:t>
      </w:r>
      <w:r w:rsidRPr="001F1B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w w:val="104"/>
          <w:sz w:val="22"/>
          <w:szCs w:val="22"/>
        </w:rPr>
        <w:t>Q</w:t>
      </w:r>
      <w:r w:rsidRPr="001F1BE5">
        <w:rPr>
          <w:rFonts w:asciiTheme="minorHAnsi" w:hAnsiTheme="minorHAnsi" w:cstheme="minorHAnsi"/>
          <w:spacing w:val="1"/>
          <w:w w:val="104"/>
          <w:sz w:val="22"/>
          <w:szCs w:val="22"/>
        </w:rPr>
        <w:t>uantic</w:t>
      </w:r>
      <w:r w:rsidRPr="001F1BE5">
        <w:rPr>
          <w:rFonts w:asciiTheme="minorHAnsi" w:hAnsiTheme="minorHAnsi" w:cstheme="minorHAnsi"/>
          <w:w w:val="104"/>
          <w:sz w:val="22"/>
          <w:szCs w:val="22"/>
        </w:rPr>
        <w:t>o</w:t>
      </w:r>
      <w:r w:rsidRPr="001F1B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arfar</w:t>
      </w:r>
      <w:r w:rsidRPr="001F1BE5">
        <w:rPr>
          <w:rFonts w:asciiTheme="minorHAnsi" w:hAnsiTheme="minorHAnsi" w:cstheme="minorHAnsi"/>
          <w:sz w:val="22"/>
          <w:szCs w:val="22"/>
        </w:rPr>
        <w:t>e</w:t>
      </w:r>
      <w:r w:rsidRPr="001F1B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ga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1BE5">
        <w:rPr>
          <w:rFonts w:asciiTheme="minorHAnsi" w:hAnsiTheme="minorHAnsi" w:cstheme="minorHAnsi"/>
          <w:sz w:val="22"/>
          <w:szCs w:val="22"/>
        </w:rPr>
        <w:t>s</w:t>
      </w:r>
      <w:r w:rsidRPr="001F1B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F1BE5">
        <w:rPr>
          <w:rFonts w:asciiTheme="minorHAnsi" w:hAnsiTheme="minorHAnsi" w:cstheme="minorHAnsi"/>
          <w:sz w:val="22"/>
          <w:szCs w:val="22"/>
        </w:rPr>
        <w:t>4</w:t>
      </w:r>
      <w:r w:rsidRPr="001F1B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  <w:r w:rsidRPr="001F1BE5">
        <w:rPr>
          <w:rFonts w:asciiTheme="minorHAnsi" w:hAnsiTheme="minorHAnsi" w:cstheme="minorHAnsi"/>
          <w:spacing w:val="-12"/>
          <w:w w:val="154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Experience</w:t>
      </w:r>
      <w:r w:rsidRPr="001F1BE5">
        <w:rPr>
          <w:rFonts w:asciiTheme="minorHAnsi" w:hAnsiTheme="minorHAnsi" w:cstheme="minorHAnsi"/>
          <w:sz w:val="22"/>
          <w:szCs w:val="22"/>
        </w:rPr>
        <w:t xml:space="preserve">d </w:t>
      </w:r>
      <w:r w:rsidRPr="001F1BE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arle</w:t>
      </w:r>
      <w:r w:rsidRPr="001F1BE5">
        <w:rPr>
          <w:rFonts w:asciiTheme="minorHAnsi" w:hAnsiTheme="minorHAnsi" w:cstheme="minorHAnsi"/>
          <w:sz w:val="22"/>
          <w:szCs w:val="22"/>
        </w:rPr>
        <w:t>y</w:t>
      </w:r>
      <w:r w:rsidRPr="001F1B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ide</w:t>
      </w:r>
      <w:r w:rsidRPr="001F1BE5">
        <w:rPr>
          <w:rFonts w:asciiTheme="minorHAnsi" w:hAnsiTheme="minorHAnsi" w:cstheme="minorHAnsi"/>
          <w:sz w:val="22"/>
          <w:szCs w:val="22"/>
        </w:rPr>
        <w:t>r</w:t>
      </w:r>
      <w:r w:rsidRPr="001F1BE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(10</w:t>
      </w:r>
      <w:r w:rsidRPr="001F1BE5">
        <w:rPr>
          <w:rFonts w:asciiTheme="minorHAnsi" w:hAnsiTheme="minorHAnsi" w:cstheme="minorHAnsi"/>
          <w:sz w:val="22"/>
          <w:szCs w:val="22"/>
        </w:rPr>
        <w:t>+</w:t>
      </w:r>
      <w:r w:rsidRPr="001F1B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F1BE5">
        <w:rPr>
          <w:rFonts w:asciiTheme="minorHAnsi" w:hAnsiTheme="minorHAnsi" w:cstheme="minorHAnsi"/>
          <w:spacing w:val="1"/>
          <w:sz w:val="22"/>
          <w:szCs w:val="22"/>
        </w:rPr>
        <w:t>years</w:t>
      </w:r>
      <w:r w:rsidRPr="001F1BE5">
        <w:rPr>
          <w:rFonts w:asciiTheme="minorHAnsi" w:hAnsiTheme="minorHAnsi" w:cstheme="minorHAnsi"/>
          <w:sz w:val="22"/>
          <w:szCs w:val="22"/>
        </w:rPr>
        <w:t>)</w:t>
      </w:r>
      <w:r w:rsidRPr="001F1B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F1BE5">
        <w:rPr>
          <w:rFonts w:ascii="Segoe UI Emoji" w:hAnsi="Segoe UI Emoji" w:cs="Segoe UI Emoji"/>
          <w:w w:val="154"/>
          <w:sz w:val="22"/>
          <w:szCs w:val="22"/>
        </w:rPr>
        <w:t>♦</w:t>
      </w:r>
    </w:p>
    <w:sectPr w:rsidR="00C639B0" w:rsidRPr="001F1BE5">
      <w:type w:val="continuous"/>
      <w:pgSz w:w="11520" w:h="14400"/>
      <w:pgMar w:top="820" w:right="46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80842"/>
    <w:multiLevelType w:val="multilevel"/>
    <w:tmpl w:val="1EDADB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9B0"/>
    <w:rsid w:val="001F1BE5"/>
    <w:rsid w:val="00C6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0A4FEF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2021-05-19T13:48:00Z</dcterms:created>
  <dcterms:modified xsi:type="dcterms:W3CDTF">2021-05-19T13:50:00Z</dcterms:modified>
</cp:coreProperties>
</file>